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6BC1B6" w14:textId="1A217EED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 CENTR</w:t>
      </w:r>
      <w:r w:rsidR="00EF58B4">
        <w:rPr>
          <w:rFonts w:ascii="Times New Roman" w:hAnsi="Times New Roman" w:cs="Times New Roman"/>
          <w:b/>
          <w:bCs/>
          <w:sz w:val="24"/>
          <w:szCs w:val="24"/>
          <w:lang w:val="lt-LT"/>
        </w:rPr>
        <w:t>O</w:t>
      </w:r>
      <w:r w:rsidR="00C92E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PRADINĖS MOKYKLOS</w:t>
      </w:r>
    </w:p>
    <w:p w14:paraId="3C6E57BF" w14:textId="26233FD2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07374">
        <w:rPr>
          <w:rFonts w:ascii="Times New Roman" w:hAnsi="Times New Roman" w:cs="Times New Roman"/>
          <w:b/>
          <w:bCs/>
          <w:sz w:val="24"/>
          <w:szCs w:val="24"/>
          <w:lang w:val="lt-LT"/>
        </w:rPr>
        <w:t>4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F07374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7C97396C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F07374">
        <w:rPr>
          <w:rFonts w:ascii="Times New Roman" w:hAnsi="Times New Roman" w:cs="Times New Roman"/>
          <w:sz w:val="24"/>
          <w:szCs w:val="24"/>
          <w:lang w:val="lt-LT"/>
        </w:rPr>
        <w:t>4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F07374">
        <w:rPr>
          <w:rFonts w:ascii="Times New Roman" w:hAnsi="Times New Roman" w:cs="Times New Roman"/>
          <w:sz w:val="24"/>
          <w:szCs w:val="24"/>
          <w:lang w:val="lt-LT"/>
        </w:rPr>
        <w:t>balandžio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F07374">
        <w:rPr>
          <w:rFonts w:ascii="Times New Roman" w:hAnsi="Times New Roman" w:cs="Times New Roman"/>
          <w:sz w:val="24"/>
          <w:szCs w:val="24"/>
          <w:lang w:val="lt-LT"/>
        </w:rPr>
        <w:t>17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21B664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Šiaulių centr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o pradinė mokykla</w:t>
      </w:r>
    </w:p>
    <w:p w14:paraId="1F4B8AE8" w14:textId="250B0B0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2EC96B06" w14:textId="0BB9ED4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A. Mickevičiaus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9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C6D7A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1995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09EF28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867340">
        <w:rPr>
          <w:rFonts w:ascii="Times New Roman" w:hAnsi="Times New Roman" w:cs="Times New Roman"/>
          <w:sz w:val="24"/>
          <w:szCs w:val="24"/>
          <w:lang w:val="lt-LT"/>
        </w:rPr>
        <w:t>pradinis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0269C584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F07374">
        <w:rPr>
          <w:rFonts w:ascii="Times New Roman" w:hAnsi="Times New Roman" w:cs="Times New Roman"/>
          <w:sz w:val="24"/>
          <w:szCs w:val="24"/>
          <w:lang w:val="lt-LT"/>
        </w:rPr>
        <w:t>4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F07374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41016E9B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0737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7D445C6C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07374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80DB4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F3B98">
        <w:rPr>
          <w:rFonts w:ascii="Times New Roman" w:hAnsi="Times New Roman" w:cs="Times New Roman"/>
          <w:sz w:val="24"/>
          <w:szCs w:val="24"/>
          <w:lang w:val="lt-LT"/>
        </w:rPr>
        <w:t>Dalia Dambrauskienė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3A4928" w14:textId="77777777" w:rsidR="007A362D" w:rsidRDefault="007A362D" w:rsidP="0087691B">
      <w:pPr>
        <w:spacing w:after="0" w:line="240" w:lineRule="auto"/>
      </w:pPr>
      <w:r>
        <w:separator/>
      </w:r>
    </w:p>
  </w:endnote>
  <w:endnote w:type="continuationSeparator" w:id="0">
    <w:p w14:paraId="08986622" w14:textId="77777777" w:rsidR="007A362D" w:rsidRDefault="007A362D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48CE2B" w14:textId="77777777" w:rsidR="007A362D" w:rsidRDefault="007A362D" w:rsidP="0087691B">
      <w:pPr>
        <w:spacing w:after="0" w:line="240" w:lineRule="auto"/>
      </w:pPr>
      <w:r>
        <w:separator/>
      </w:r>
    </w:p>
  </w:footnote>
  <w:footnote w:type="continuationSeparator" w:id="0">
    <w:p w14:paraId="4D156DF7" w14:textId="77777777" w:rsidR="007A362D" w:rsidRDefault="007A362D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0027"/>
    <w:rsid w:val="002A4805"/>
    <w:rsid w:val="002B18CE"/>
    <w:rsid w:val="002F3B98"/>
    <w:rsid w:val="003333C7"/>
    <w:rsid w:val="003F6656"/>
    <w:rsid w:val="004464B6"/>
    <w:rsid w:val="004814DE"/>
    <w:rsid w:val="00482DEC"/>
    <w:rsid w:val="00517325"/>
    <w:rsid w:val="005512A2"/>
    <w:rsid w:val="005932AA"/>
    <w:rsid w:val="00595BC5"/>
    <w:rsid w:val="005D1174"/>
    <w:rsid w:val="005D3DAF"/>
    <w:rsid w:val="005E181E"/>
    <w:rsid w:val="00603997"/>
    <w:rsid w:val="006817C9"/>
    <w:rsid w:val="006C6DB3"/>
    <w:rsid w:val="006F34B6"/>
    <w:rsid w:val="007A362D"/>
    <w:rsid w:val="00867340"/>
    <w:rsid w:val="0087691B"/>
    <w:rsid w:val="008A6510"/>
    <w:rsid w:val="00991D95"/>
    <w:rsid w:val="009C639B"/>
    <w:rsid w:val="00A05157"/>
    <w:rsid w:val="00A303B7"/>
    <w:rsid w:val="00AA7F94"/>
    <w:rsid w:val="00B03E6A"/>
    <w:rsid w:val="00B04DC9"/>
    <w:rsid w:val="00B121E0"/>
    <w:rsid w:val="00B1604D"/>
    <w:rsid w:val="00B4395C"/>
    <w:rsid w:val="00BF5AC2"/>
    <w:rsid w:val="00C0703D"/>
    <w:rsid w:val="00C91F92"/>
    <w:rsid w:val="00C92E48"/>
    <w:rsid w:val="00D21395"/>
    <w:rsid w:val="00D22F5A"/>
    <w:rsid w:val="00D35E60"/>
    <w:rsid w:val="00D96AD0"/>
    <w:rsid w:val="00DA13C5"/>
    <w:rsid w:val="00DA4F84"/>
    <w:rsid w:val="00DF3397"/>
    <w:rsid w:val="00E25722"/>
    <w:rsid w:val="00E45CD7"/>
    <w:rsid w:val="00E64BBE"/>
    <w:rsid w:val="00E71456"/>
    <w:rsid w:val="00EE3B8D"/>
    <w:rsid w:val="00EF58B4"/>
    <w:rsid w:val="00F0737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Admin SAC</cp:lastModifiedBy>
  <dcterms:modified xsi:type="dcterms:W3CDTF">2024-04-17T08:20:00Z</dcterms:modified>
  <cp:revision>13</cp:revision>
</cp:coreProperties>
</file>